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FFD0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2a do SWZ</w:t>
      </w:r>
    </w:p>
    <w:p w14:paraId="6F99EBE6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7EFBBCE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1A8AEEE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5EFC70B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157D9B1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EB37D14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6D212D4" w14:textId="47767724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14290917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054E6212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Podwykonawca*</w:t>
      </w:r>
    </w:p>
    <w:p w14:paraId="2B14EE2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5D0249E7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3BDA120A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37F2CB6C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7872B424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6375B4F9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35ACA3E0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3B17A609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549830F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3D4EC66B" w14:textId="77777777" w:rsidTr="00067CBA">
        <w:trPr>
          <w:trHeight w:val="1185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0359D7B" w14:textId="77777777" w:rsidR="00BE4C08" w:rsidRPr="00BE4C08" w:rsidRDefault="00BE4C08" w:rsidP="00BE4C08">
            <w:pPr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r w:rsidRPr="00BE4C08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OŚWIADCZENIE </w:t>
            </w:r>
          </w:p>
          <w:p w14:paraId="63E75903" w14:textId="77777777" w:rsidR="00BE4C08" w:rsidRPr="00BE4C08" w:rsidRDefault="00BE4C08" w:rsidP="00BE4C08">
            <w:pPr>
              <w:tabs>
                <w:tab w:val="left" w:pos="9001"/>
              </w:tabs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r w:rsidRPr="00BE4C08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składane na podstawie art. 125 ust. 1 ustawy Pzp dotyczące SPEŁNIANIA WARUNKÓW UDZIAŁU W POSTĘPOWANIU</w:t>
            </w:r>
          </w:p>
        </w:tc>
      </w:tr>
    </w:tbl>
    <w:p w14:paraId="121EDA27" w14:textId="77777777" w:rsidR="00BE4C08" w:rsidRPr="00BE4C08" w:rsidRDefault="00BE4C08" w:rsidP="00BE4C08">
      <w:pPr>
        <w:spacing w:line="2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4A3D77E" w14:textId="3204B5A8" w:rsidR="00BE4C08" w:rsidRPr="00BE4C08" w:rsidRDefault="00BE4C08" w:rsidP="00BE4C08">
      <w:pPr>
        <w:spacing w:line="21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W nawiązaniu do postępowania o udzielenie zamówienia publicznego prowadzonym w trybie podstawowym na podstawie art. 275 pkt 1 ustawy z dnia 11 września 2019 r. - Prawo Zam</w:t>
      </w:r>
      <w:r w:rsidR="00622B7B">
        <w:rPr>
          <w:rFonts w:ascii="Cambria" w:eastAsia="Calibri" w:hAnsi="Cambria" w:cs="Arial"/>
          <w:sz w:val="20"/>
          <w:szCs w:val="20"/>
          <w:lang w:eastAsia="en-US"/>
        </w:rPr>
        <w:t>ówień Publicznych (Dz. U. z 2024 r, poz. 1320</w:t>
      </w:r>
      <w:r w:rsidR="008E766A">
        <w:rPr>
          <w:rFonts w:ascii="Cambria" w:eastAsia="Calibri" w:hAnsi="Cambria" w:cs="Arial"/>
          <w:sz w:val="20"/>
          <w:szCs w:val="20"/>
          <w:lang w:eastAsia="en-US"/>
        </w:rPr>
        <w:t xml:space="preserve"> z późn. zm.</w:t>
      </w:r>
      <w:r w:rsidRPr="00BE4C08">
        <w:rPr>
          <w:rFonts w:ascii="Cambria" w:eastAsia="Calibri" w:hAnsi="Cambria" w:cs="Arial"/>
          <w:sz w:val="20"/>
          <w:szCs w:val="20"/>
          <w:lang w:eastAsia="en-US"/>
        </w:rPr>
        <w:t>), na zadanie pod nazwą:</w:t>
      </w:r>
    </w:p>
    <w:p w14:paraId="5C8EE7FF" w14:textId="77777777" w:rsidR="00BE4C08" w:rsidRPr="00BE4C08" w:rsidRDefault="00BE4C08" w:rsidP="00BE4C08">
      <w:pPr>
        <w:spacing w:line="20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40BA0CD1" w14:textId="64E412BB" w:rsidR="00D633F8" w:rsidRDefault="00AE625C" w:rsidP="00D633F8">
      <w:pPr>
        <w:spacing w:line="20" w:lineRule="atLeast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>
        <w:rPr>
          <w:rFonts w:ascii="Cambria" w:eastAsia="Calibri" w:hAnsi="Cambria" w:cs="Arial"/>
          <w:b/>
          <w:bCs/>
          <w:sz w:val="26"/>
          <w:szCs w:val="26"/>
          <w:lang w:eastAsia="en-US"/>
        </w:rPr>
        <w:t xml:space="preserve">Przebudowa drogi gminnej nr </w:t>
      </w:r>
      <w:r w:rsidR="00D633F8" w:rsidRPr="00D633F8">
        <w:rPr>
          <w:rFonts w:ascii="Cambria" w:eastAsia="Calibri" w:hAnsi="Cambria" w:cs="Arial"/>
          <w:b/>
          <w:bCs/>
          <w:sz w:val="26"/>
          <w:szCs w:val="26"/>
          <w:lang w:eastAsia="en-US"/>
        </w:rPr>
        <w:t>370133W w miejscowości Kolczyn</w:t>
      </w:r>
    </w:p>
    <w:p w14:paraId="165FEDC8" w14:textId="6134C6C3" w:rsidR="00BE4C08" w:rsidRPr="00BE4C08" w:rsidRDefault="00BE4C08" w:rsidP="00BE4C08">
      <w:pPr>
        <w:spacing w:line="20" w:lineRule="atLeast"/>
        <w:jc w:val="both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bCs/>
          <w:sz w:val="20"/>
          <w:szCs w:val="20"/>
          <w:lang w:eastAsia="en-US"/>
        </w:rPr>
        <w:tab/>
      </w:r>
    </w:p>
    <w:p w14:paraId="7931C3C8" w14:textId="77777777" w:rsidR="00BE4C08" w:rsidRPr="00BE4C08" w:rsidRDefault="00BE4C08" w:rsidP="00BE4C08">
      <w:pPr>
        <w:spacing w:line="20" w:lineRule="atLeast"/>
        <w:jc w:val="both"/>
        <w:rPr>
          <w:rFonts w:ascii="Cambria" w:eastAsia="Calibri" w:hAnsi="Cambria" w:cs="Arial"/>
          <w:bCs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Cs/>
          <w:sz w:val="20"/>
          <w:szCs w:val="20"/>
          <w:lang w:eastAsia="en-US"/>
        </w:rPr>
        <w:t>oświadczam co następuje:</w:t>
      </w:r>
    </w:p>
    <w:p w14:paraId="0530BD5B" w14:textId="77777777" w:rsidR="00BE4C08" w:rsidRPr="00BE4C08" w:rsidRDefault="00BE4C08" w:rsidP="00BE4C08">
      <w:pPr>
        <w:spacing w:line="20" w:lineRule="atLeast"/>
        <w:ind w:left="357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9DCFC8A" w14:textId="77777777" w:rsidR="00BE4C08" w:rsidRPr="00BE4C08" w:rsidRDefault="00BE4C08" w:rsidP="00BE4C08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INFORMACJA DOTYCZĄCA WYKONAWCY / WYKONAWCY WSPÓLNIE UBIEGAJĄCY SIĘ </w:t>
      </w: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O UDZIELENIE ZAMÓWIENIA / PODWYKONAWCY:</w:t>
      </w:r>
    </w:p>
    <w:p w14:paraId="6DD1019D" w14:textId="77777777" w:rsidR="00BE4C08" w:rsidRPr="00BE4C08" w:rsidRDefault="00BE4C08" w:rsidP="00BE4C08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</w:p>
    <w:p w14:paraId="0637C8D1" w14:textId="77777777" w:rsidR="00BE4C08" w:rsidRPr="00BE4C08" w:rsidRDefault="00BE4C08" w:rsidP="00BE4C08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 xml:space="preserve">Ja niżej podpisany, reprezentując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Pr="00BE4C08">
        <w:rPr>
          <w:rFonts w:asciiTheme="majorHAnsi" w:hAnsiTheme="majorHAnsi" w:cs="Arial"/>
          <w:sz w:val="20"/>
          <w:szCs w:val="20"/>
        </w:rPr>
        <w:t xml:space="preserve">,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t xml:space="preserve">że spełniam warunki udziału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br/>
        <w:t>w postępowaniu określone przez Zamawiającego w Specyfikacji Warunków Zamówienia.</w:t>
      </w:r>
    </w:p>
    <w:p w14:paraId="251FB93E" w14:textId="77777777" w:rsidR="00BE4C08" w:rsidRPr="00BE4C08" w:rsidRDefault="00BE4C08" w:rsidP="00BE4C08">
      <w:pPr>
        <w:autoSpaceDE w:val="0"/>
        <w:autoSpaceDN w:val="0"/>
        <w:adjustRightInd w:val="0"/>
        <w:spacing w:before="230" w:line="360" w:lineRule="auto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4D1245A8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51071878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84296A7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D9A3D17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</w:t>
      </w:r>
    </w:p>
    <w:p w14:paraId="31266C94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lub we właściwym umocowaniu </w:t>
      </w:r>
    </w:p>
    <w:p w14:paraId="2874C85E" w14:textId="4D2F627D" w:rsid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DE23FA9" w14:textId="77777777" w:rsidR="00AE625C" w:rsidRDefault="00AE625C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3378A81" w14:textId="1E883B52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4C92DDD" w14:textId="77777777" w:rsidR="00BE4C08" w:rsidRPr="00BE4C08" w:rsidRDefault="00BE4C08" w:rsidP="00BE4C08">
      <w:pPr>
        <w:shd w:val="clear" w:color="auto" w:fill="BFBFBF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>INFORMACJA W ZWIĄZKU Z POLEGANIEM NA ZASOBACH INNYCH PODMIOTÓW</w:t>
      </w:r>
      <w:r w:rsidRPr="00BE4C08">
        <w:rPr>
          <w:rFonts w:asciiTheme="majorHAnsi" w:eastAsia="Calibri" w:hAnsiTheme="majorHAnsi" w:cs="Arial"/>
          <w:sz w:val="21"/>
          <w:szCs w:val="21"/>
          <w:lang w:eastAsia="en-US"/>
        </w:rPr>
        <w:t xml:space="preserve">: </w:t>
      </w:r>
    </w:p>
    <w:p w14:paraId="54F13733" w14:textId="77777777" w:rsidR="00BE4C08" w:rsidRPr="00BE4C08" w:rsidRDefault="00BE4C08" w:rsidP="00BE4C08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BE6C0D4" w14:textId="4487F724" w:rsidR="00BE4C08" w:rsidRPr="00AE625C" w:rsidRDefault="00BE4C08" w:rsidP="00BE4C08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Oświadczam, że w celu wykazania spełniania warunków udziału w postępowaniu, określonych przez Zamawiającego w ogłoszeniu o zamówieniu oraz w Specyfikacji Warunków Zamówienia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>,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polegam na zasobach następującego/ych podmiotu/ów: ………………………………………………………………………………………….., </w:t>
      </w:r>
    </w:p>
    <w:p w14:paraId="6E806B11" w14:textId="77777777" w:rsidR="00BE4C08" w:rsidRPr="00BE4C08" w:rsidRDefault="00BE4C08" w:rsidP="00BE4C08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lastRenderedPageBreak/>
        <w:t>w następującym zakresie: ……………………………………………………………………………………………………….....................</w:t>
      </w:r>
    </w:p>
    <w:p w14:paraId="4F985426" w14:textId="77777777" w:rsidR="00BE4C08" w:rsidRPr="00BE4C08" w:rsidRDefault="00BE4C08" w:rsidP="00BE4C08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…………………………………………………………………………………………………………………………………………………….............</w:t>
      </w:r>
    </w:p>
    <w:p w14:paraId="21E12214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i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 (wskazać podmiot i określić odpowiedni zakres dla wskazanego podmiotu). </w:t>
      </w:r>
    </w:p>
    <w:p w14:paraId="54E51ECC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4DB6786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01F83B5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740C6C53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BA4A77D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…………………………………………………………………….…</w:t>
      </w:r>
    </w:p>
    <w:p w14:paraId="16BA194A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C68EC2B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03927FA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BBF937D" w14:textId="77777777" w:rsidR="00BE4C08" w:rsidRPr="00BE4C08" w:rsidRDefault="00BE4C08" w:rsidP="00BE4C08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4F89EAF1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7906F2CB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1A9D4E62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FD4CA2A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15C6874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11FF0A7" w14:textId="77777777" w:rsidR="00BE4C08" w:rsidRPr="00BE4C08" w:rsidRDefault="00BE4C08" w:rsidP="00BE4C08">
      <w:pPr>
        <w:tabs>
          <w:tab w:val="left" w:pos="5235"/>
        </w:tabs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</w:p>
    <w:p w14:paraId="115FE73A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2736442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67E19330" w14:textId="77777777" w:rsidR="00BE4C08" w:rsidRPr="00BE4C08" w:rsidRDefault="00BE4C08" w:rsidP="00BE4C08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3D87E6A" w14:textId="77777777" w:rsidR="00BE4C08" w:rsidRPr="00BE4C08" w:rsidRDefault="00BE4C08" w:rsidP="00BE4C08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33768A84" w14:textId="77777777" w:rsidR="00BE4C08" w:rsidRPr="00BE4C08" w:rsidRDefault="00BE4C08" w:rsidP="00BE4C08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65ACB3E8" w14:textId="77777777" w:rsidR="00BE4C08" w:rsidRPr="00BE4C08" w:rsidRDefault="00BE4C08" w:rsidP="00BE4C08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2D7EAFD6" w14:textId="77777777" w:rsidR="00BE4C08" w:rsidRPr="00BE4C08" w:rsidRDefault="00BE4C08" w:rsidP="00BE4C08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02C7570" w14:textId="77777777" w:rsidR="00BE4C08" w:rsidRPr="00BE4C08" w:rsidRDefault="00BE4C08" w:rsidP="001F0452">
      <w:pPr>
        <w:numPr>
          <w:ilvl w:val="1"/>
          <w:numId w:val="45"/>
        </w:numPr>
        <w:autoSpaceDE w:val="0"/>
        <w:spacing w:line="252" w:lineRule="auto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BE4C08">
        <w:rPr>
          <w:rFonts w:asciiTheme="majorHAnsi" w:eastAsia="Verdana" w:hAnsiTheme="majorHAnsi" w:cs="Arial"/>
          <w:iCs/>
          <w:sz w:val="20"/>
          <w:szCs w:val="20"/>
          <w:lang w:eastAsia="en-US"/>
        </w:rPr>
        <w:t xml:space="preserve">Składający oświadczenie uprzedzony jest o odpowiedzialności karnej wynikającej z art. 297 Kodeksu Karnego. </w:t>
      </w:r>
    </w:p>
    <w:p w14:paraId="74A23B93" w14:textId="77777777" w:rsidR="00BE4C08" w:rsidRPr="00BE4C08" w:rsidRDefault="00BE4C08" w:rsidP="001F0452">
      <w:pPr>
        <w:widowControl w:val="0"/>
        <w:numPr>
          <w:ilvl w:val="1"/>
          <w:numId w:val="45"/>
        </w:numPr>
        <w:suppressAutoHyphens/>
        <w:autoSpaceDN w:val="0"/>
        <w:spacing w:line="252" w:lineRule="auto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14:paraId="0ED47A34" w14:textId="77777777" w:rsidR="00BE4C08" w:rsidRPr="00BE4C08" w:rsidRDefault="00BE4C08" w:rsidP="00BE4C08">
      <w:pPr>
        <w:widowControl w:val="0"/>
        <w:suppressAutoHyphens/>
        <w:autoSpaceDN w:val="0"/>
        <w:spacing w:line="252" w:lineRule="auto"/>
        <w:ind w:left="360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60E3DA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F531841" w14:textId="77777777" w:rsidR="00BE4C08" w:rsidRPr="00BE4C08" w:rsidRDefault="00BE4C08" w:rsidP="00BE4C08">
      <w:pPr>
        <w:spacing w:line="360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1D63228" w14:textId="3CA51806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sz w:val="16"/>
          <w:szCs w:val="16"/>
        </w:rPr>
      </w:pPr>
      <w:r w:rsidRPr="00BE4C08">
        <w:rPr>
          <w:rFonts w:asciiTheme="majorHAnsi" w:hAnsiTheme="majorHAnsi" w:cs="Arial"/>
          <w:sz w:val="21"/>
          <w:szCs w:val="21"/>
        </w:rPr>
        <w:t xml:space="preserve">                                                                       </w:t>
      </w:r>
      <w:r>
        <w:rPr>
          <w:rFonts w:asciiTheme="majorHAnsi" w:hAnsiTheme="majorHAnsi" w:cs="Arial"/>
          <w:sz w:val="21"/>
          <w:szCs w:val="21"/>
        </w:rPr>
        <w:t xml:space="preserve">      </w:t>
      </w:r>
      <w:r w:rsidRPr="00BE4C08">
        <w:rPr>
          <w:rFonts w:asciiTheme="majorHAnsi" w:hAnsiTheme="majorHAnsi" w:cs="Arial"/>
          <w:sz w:val="16"/>
          <w:szCs w:val="16"/>
        </w:rPr>
        <w:t>………………………………………………………………………..</w:t>
      </w:r>
    </w:p>
    <w:p w14:paraId="314EF961" w14:textId="61C24151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Kwalifikowany podpis elektroniczny lub podpis zaufany lub podpis osobisty </w:t>
      </w:r>
    </w:p>
    <w:p w14:paraId="3DC1D7B4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07CE995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6319E71F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73C482F9" w14:textId="77777777" w:rsidR="00BE4C08" w:rsidRPr="00BE4C08" w:rsidRDefault="00BE4C08" w:rsidP="00BE4C08">
      <w:pPr>
        <w:jc w:val="both"/>
        <w:rPr>
          <w:rFonts w:ascii="Cambria" w:hAnsi="Cambria" w:cs="Arial"/>
          <w:b/>
          <w:snapToGrid w:val="0"/>
          <w:sz w:val="20"/>
          <w:szCs w:val="20"/>
        </w:rPr>
      </w:pPr>
      <w:r w:rsidRPr="00BE4C08">
        <w:rPr>
          <w:rFonts w:ascii="Cambria" w:hAnsi="Cambria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 w:rsidRPr="00BE4C08">
        <w:rPr>
          <w:rFonts w:asciiTheme="majorHAnsi" w:eastAsia="Calibri" w:hAnsiTheme="majorHAnsi" w:cs="Arial"/>
          <w:b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lub przekreślić.</w:t>
      </w:r>
      <w:r w:rsidRPr="00BE4C08">
        <w:rPr>
          <w:rFonts w:asciiTheme="majorHAnsi" w:eastAsia="Calibri" w:hAnsiTheme="majorHAnsi" w:cs="Arial"/>
          <w:b/>
          <w:lang w:eastAsia="en-US"/>
        </w:rPr>
        <w:t xml:space="preserve">   </w:t>
      </w:r>
    </w:p>
    <w:p w14:paraId="6FF3543C" w14:textId="77777777" w:rsid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EB7AC77" w14:textId="255BD573" w:rsid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F185A38" w14:textId="3ED81C5F" w:rsidR="00622B7B" w:rsidRDefault="00622B7B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3C54CEB" w14:textId="03E695B4" w:rsidR="00AE625C" w:rsidRDefault="00AE625C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009DB34" w14:textId="5CB69F3C" w:rsidR="00AE625C" w:rsidRDefault="00AE625C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507AB58" w14:textId="625E9413" w:rsidR="00AE625C" w:rsidRDefault="00AE625C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16379E3" w14:textId="26EB0232" w:rsidR="00AE625C" w:rsidRDefault="00AE625C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0C006EA" w14:textId="5BAE790D" w:rsidR="00AE625C" w:rsidRDefault="00AE625C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F66CE73" w14:textId="77777777" w:rsidR="00AE625C" w:rsidRDefault="00AE625C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AE625C" w:rsidSect="0089676E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5FFCB7" w14:textId="77777777" w:rsidR="001F1652" w:rsidRDefault="001F1652" w:rsidP="000F1DCF">
      <w:r>
        <w:separator/>
      </w:r>
    </w:p>
  </w:endnote>
  <w:endnote w:type="continuationSeparator" w:id="0">
    <w:p w14:paraId="48848597" w14:textId="77777777" w:rsidR="001F1652" w:rsidRDefault="001F1652" w:rsidP="000F1DCF">
      <w:r>
        <w:continuationSeparator/>
      </w:r>
    </w:p>
  </w:endnote>
  <w:endnote w:type="continuationNotice" w:id="1">
    <w:p w14:paraId="3CF11700" w14:textId="77777777" w:rsidR="001F1652" w:rsidRDefault="001F16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744D5A" w:rsidRDefault="00744D5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0B96F76F" w:rsidR="00744D5A" w:rsidRPr="008C0B6B" w:rsidRDefault="00744D5A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>
      <w:rPr>
        <w:rFonts w:ascii="Cambria" w:hAnsi="Cambria" w:cs="Arial"/>
        <w:sz w:val="16"/>
        <w:szCs w:val="16"/>
      </w:rPr>
      <w:t xml:space="preserve">Przebudowa drogi gminnej </w:t>
    </w:r>
    <w:r w:rsidRPr="00244C4A">
      <w:rPr>
        <w:rFonts w:ascii="Cambria" w:hAnsi="Cambria" w:cs="Arial"/>
        <w:sz w:val="16"/>
        <w:szCs w:val="16"/>
      </w:rPr>
      <w:t>nr 370133W w miejscowości Kolczyn</w:t>
    </w:r>
  </w:p>
  <w:p w14:paraId="7AF084EC" w14:textId="0D87EDB3" w:rsidR="00744D5A" w:rsidRPr="00B902C1" w:rsidRDefault="00744D5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7C79FB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744D5A" w:rsidRDefault="0074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859572" w14:textId="77777777" w:rsidR="001F1652" w:rsidRDefault="001F1652" w:rsidP="000F1DCF">
      <w:r>
        <w:separator/>
      </w:r>
    </w:p>
  </w:footnote>
  <w:footnote w:type="continuationSeparator" w:id="0">
    <w:p w14:paraId="2FB4C3F2" w14:textId="77777777" w:rsidR="001F1652" w:rsidRDefault="001F1652" w:rsidP="000F1DCF">
      <w:r>
        <w:continuationSeparator/>
      </w:r>
    </w:p>
  </w:footnote>
  <w:footnote w:type="continuationNotice" w:id="1">
    <w:p w14:paraId="28BB29C0" w14:textId="77777777" w:rsidR="001F1652" w:rsidRDefault="001F165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744D5A" w:rsidRDefault="00744D5A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0F62261"/>
    <w:multiLevelType w:val="hybridMultilevel"/>
    <w:tmpl w:val="56BCC0BE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7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4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2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7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2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3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8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2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4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6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9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5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8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3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6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8"/>
  </w:num>
  <w:num w:numId="2">
    <w:abstractNumId w:val="99"/>
  </w:num>
  <w:num w:numId="3">
    <w:abstractNumId w:val="22"/>
  </w:num>
  <w:num w:numId="4">
    <w:abstractNumId w:val="7"/>
  </w:num>
  <w:num w:numId="5">
    <w:abstractNumId w:val="135"/>
  </w:num>
  <w:num w:numId="6">
    <w:abstractNumId w:val="44"/>
  </w:num>
  <w:num w:numId="7">
    <w:abstractNumId w:val="61"/>
  </w:num>
  <w:num w:numId="8">
    <w:abstractNumId w:val="35"/>
  </w:num>
  <w:num w:numId="9">
    <w:abstractNumId w:val="37"/>
  </w:num>
  <w:num w:numId="10">
    <w:abstractNumId w:val="78"/>
  </w:num>
  <w:num w:numId="11">
    <w:abstractNumId w:val="122"/>
  </w:num>
  <w:num w:numId="12">
    <w:abstractNumId w:val="26"/>
  </w:num>
  <w:num w:numId="13">
    <w:abstractNumId w:val="27"/>
  </w:num>
  <w:num w:numId="14">
    <w:abstractNumId w:val="56"/>
  </w:num>
  <w:num w:numId="15">
    <w:abstractNumId w:val="91"/>
  </w:num>
  <w:num w:numId="16">
    <w:abstractNumId w:val="92"/>
  </w:num>
  <w:num w:numId="17">
    <w:abstractNumId w:val="126"/>
  </w:num>
  <w:num w:numId="18">
    <w:abstractNumId w:val="70"/>
  </w:num>
  <w:num w:numId="19">
    <w:abstractNumId w:val="114"/>
  </w:num>
  <w:num w:numId="20">
    <w:abstractNumId w:val="151"/>
  </w:num>
  <w:num w:numId="21">
    <w:abstractNumId w:val="128"/>
  </w:num>
  <w:num w:numId="22">
    <w:abstractNumId w:val="141"/>
  </w:num>
  <w:num w:numId="23">
    <w:abstractNumId w:val="54"/>
  </w:num>
  <w:num w:numId="24">
    <w:abstractNumId w:val="82"/>
  </w:num>
  <w:num w:numId="25">
    <w:abstractNumId w:val="75"/>
  </w:num>
  <w:num w:numId="26">
    <w:abstractNumId w:val="30"/>
  </w:num>
  <w:num w:numId="27">
    <w:abstractNumId w:val="112"/>
  </w:num>
  <w:num w:numId="28">
    <w:abstractNumId w:val="24"/>
  </w:num>
  <w:num w:numId="29">
    <w:abstractNumId w:val="10"/>
  </w:num>
  <w:num w:numId="30">
    <w:abstractNumId w:val="107"/>
  </w:num>
  <w:num w:numId="31">
    <w:abstractNumId w:val="47"/>
  </w:num>
  <w:num w:numId="32">
    <w:abstractNumId w:val="13"/>
  </w:num>
  <w:num w:numId="33">
    <w:abstractNumId w:val="93"/>
  </w:num>
  <w:num w:numId="34">
    <w:abstractNumId w:val="23"/>
  </w:num>
  <w:num w:numId="35">
    <w:abstractNumId w:val="57"/>
  </w:num>
  <w:num w:numId="36">
    <w:abstractNumId w:val="39"/>
  </w:num>
  <w:num w:numId="37">
    <w:abstractNumId w:val="111"/>
  </w:num>
  <w:num w:numId="38">
    <w:abstractNumId w:val="90"/>
  </w:num>
  <w:num w:numId="39">
    <w:abstractNumId w:val="137"/>
  </w:num>
  <w:num w:numId="40">
    <w:abstractNumId w:val="38"/>
  </w:num>
  <w:num w:numId="41">
    <w:abstractNumId w:val="142"/>
  </w:num>
  <w:num w:numId="42">
    <w:abstractNumId w:val="133"/>
  </w:num>
  <w:num w:numId="43">
    <w:abstractNumId w:val="134"/>
  </w:num>
  <w:num w:numId="44">
    <w:abstractNumId w:val="77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8"/>
  </w:num>
  <w:num w:numId="47">
    <w:abstractNumId w:val="101"/>
  </w:num>
  <w:num w:numId="48">
    <w:abstractNumId w:val="63"/>
  </w:num>
  <w:num w:numId="49">
    <w:abstractNumId w:val="2"/>
  </w:num>
  <w:num w:numId="50">
    <w:abstractNumId w:val="71"/>
  </w:num>
  <w:num w:numId="5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7"/>
  </w:num>
  <w:num w:numId="54">
    <w:abstractNumId w:val="48"/>
  </w:num>
  <w:num w:numId="55">
    <w:abstractNumId w:val="69"/>
  </w:num>
  <w:num w:numId="56">
    <w:abstractNumId w:val="59"/>
  </w:num>
  <w:num w:numId="57">
    <w:abstractNumId w:val="18"/>
  </w:num>
  <w:num w:numId="58">
    <w:abstractNumId w:val="31"/>
  </w:num>
  <w:num w:numId="59">
    <w:abstractNumId w:val="73"/>
  </w:num>
  <w:num w:numId="60">
    <w:abstractNumId w:val="106"/>
  </w:num>
  <w:num w:numId="61">
    <w:abstractNumId w:val="100"/>
  </w:num>
  <w:num w:numId="62">
    <w:abstractNumId w:val="120"/>
  </w:num>
  <w:num w:numId="63">
    <w:abstractNumId w:val="125"/>
  </w:num>
  <w:num w:numId="64">
    <w:abstractNumId w:val="139"/>
  </w:num>
  <w:num w:numId="65">
    <w:abstractNumId w:val="41"/>
  </w:num>
  <w:num w:numId="66">
    <w:abstractNumId w:val="62"/>
  </w:num>
  <w:num w:numId="67">
    <w:abstractNumId w:val="129"/>
  </w:num>
  <w:num w:numId="68">
    <w:abstractNumId w:val="121"/>
  </w:num>
  <w:num w:numId="69">
    <w:abstractNumId w:val="9"/>
  </w:num>
  <w:num w:numId="70">
    <w:abstractNumId w:val="66"/>
  </w:num>
  <w:num w:numId="71">
    <w:abstractNumId w:val="138"/>
  </w:num>
  <w:num w:numId="72">
    <w:abstractNumId w:val="144"/>
  </w:num>
  <w:num w:numId="73">
    <w:abstractNumId w:val="25"/>
  </w:num>
  <w:num w:numId="74">
    <w:abstractNumId w:val="8"/>
  </w:num>
  <w:num w:numId="75">
    <w:abstractNumId w:val="113"/>
  </w:num>
  <w:num w:numId="76">
    <w:abstractNumId w:val="85"/>
  </w:num>
  <w:num w:numId="77">
    <w:abstractNumId w:val="97"/>
  </w:num>
  <w:num w:numId="78">
    <w:abstractNumId w:val="51"/>
  </w:num>
  <w:num w:numId="79">
    <w:abstractNumId w:val="14"/>
  </w:num>
  <w:num w:numId="80">
    <w:abstractNumId w:val="104"/>
  </w:num>
  <w:num w:numId="81">
    <w:abstractNumId w:val="33"/>
  </w:num>
  <w:num w:numId="82">
    <w:abstractNumId w:val="109"/>
  </w:num>
  <w:num w:numId="83">
    <w:abstractNumId w:val="140"/>
  </w:num>
  <w:num w:numId="84">
    <w:abstractNumId w:val="145"/>
  </w:num>
  <w:num w:numId="85">
    <w:abstractNumId w:val="55"/>
  </w:num>
  <w:num w:numId="86">
    <w:abstractNumId w:val="119"/>
  </w:num>
  <w:num w:numId="87">
    <w:abstractNumId w:val="76"/>
  </w:num>
  <w:num w:numId="88">
    <w:abstractNumId w:val="53"/>
  </w:num>
  <w:num w:numId="89">
    <w:abstractNumId w:val="149"/>
  </w:num>
  <w:num w:numId="90">
    <w:abstractNumId w:val="19"/>
  </w:num>
  <w:num w:numId="91">
    <w:abstractNumId w:val="83"/>
  </w:num>
  <w:num w:numId="92">
    <w:abstractNumId w:val="12"/>
  </w:num>
  <w:num w:numId="93">
    <w:abstractNumId w:val="16"/>
  </w:num>
  <w:num w:numId="94">
    <w:abstractNumId w:val="116"/>
  </w:num>
  <w:num w:numId="95">
    <w:abstractNumId w:val="84"/>
  </w:num>
  <w:num w:numId="96">
    <w:abstractNumId w:val="49"/>
  </w:num>
  <w:num w:numId="97">
    <w:abstractNumId w:val="86"/>
  </w:num>
  <w:num w:numId="98">
    <w:abstractNumId w:val="102"/>
  </w:num>
  <w:num w:numId="99">
    <w:abstractNumId w:val="105"/>
  </w:num>
  <w:num w:numId="100">
    <w:abstractNumId w:val="40"/>
  </w:num>
  <w:num w:numId="101">
    <w:abstractNumId w:val="45"/>
  </w:num>
  <w:num w:numId="102">
    <w:abstractNumId w:val="88"/>
  </w:num>
  <w:num w:numId="103">
    <w:abstractNumId w:val="115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0"/>
  </w:num>
  <w:num w:numId="106">
    <w:abstractNumId w:val="74"/>
  </w:num>
  <w:num w:numId="107">
    <w:abstractNumId w:val="132"/>
  </w:num>
  <w:num w:numId="108">
    <w:abstractNumId w:val="148"/>
  </w:num>
  <w:num w:numId="109">
    <w:abstractNumId w:val="72"/>
  </w:num>
  <w:num w:numId="110">
    <w:abstractNumId w:val="28"/>
  </w:num>
  <w:num w:numId="111">
    <w:abstractNumId w:val="95"/>
  </w:num>
  <w:num w:numId="112">
    <w:abstractNumId w:val="150"/>
  </w:num>
  <w:num w:numId="113">
    <w:abstractNumId w:val="136"/>
  </w:num>
  <w:num w:numId="114">
    <w:abstractNumId w:val="42"/>
  </w:num>
  <w:num w:numId="115">
    <w:abstractNumId w:val="64"/>
  </w:num>
  <w:num w:numId="116">
    <w:abstractNumId w:val="68"/>
  </w:num>
  <w:num w:numId="117">
    <w:abstractNumId w:val="123"/>
  </w:num>
  <w:num w:numId="118">
    <w:abstractNumId w:val="80"/>
  </w:num>
  <w:num w:numId="119">
    <w:abstractNumId w:val="130"/>
  </w:num>
  <w:num w:numId="120">
    <w:abstractNumId w:val="21"/>
  </w:num>
  <w:num w:numId="121">
    <w:abstractNumId w:val="43"/>
  </w:num>
  <w:num w:numId="122">
    <w:abstractNumId w:val="32"/>
  </w:num>
  <w:num w:numId="123">
    <w:abstractNumId w:val="50"/>
  </w:num>
  <w:num w:numId="124">
    <w:abstractNumId w:val="98"/>
  </w:num>
  <w:num w:numId="125">
    <w:abstractNumId w:val="65"/>
  </w:num>
  <w:num w:numId="126">
    <w:abstractNumId w:val="29"/>
  </w:num>
  <w:num w:numId="127">
    <w:abstractNumId w:val="127"/>
  </w:num>
  <w:num w:numId="128">
    <w:abstractNumId w:val="89"/>
  </w:num>
  <w:num w:numId="129">
    <w:abstractNumId w:val="124"/>
  </w:num>
  <w:num w:numId="130">
    <w:abstractNumId w:val="34"/>
  </w:num>
  <w:num w:numId="131">
    <w:abstractNumId w:val="11"/>
  </w:num>
  <w:num w:numId="132">
    <w:abstractNumId w:val="46"/>
  </w:num>
  <w:num w:numId="133">
    <w:abstractNumId w:val="87"/>
  </w:num>
  <w:num w:numId="134">
    <w:abstractNumId w:val="81"/>
  </w:num>
  <w:num w:numId="135">
    <w:abstractNumId w:val="103"/>
  </w:num>
  <w:num w:numId="136">
    <w:abstractNumId w:val="147"/>
  </w:num>
  <w:num w:numId="137">
    <w:abstractNumId w:val="67"/>
  </w:num>
  <w:num w:numId="138">
    <w:abstractNumId w:val="15"/>
  </w:num>
  <w:num w:numId="139">
    <w:abstractNumId w:val="17"/>
  </w:num>
  <w:num w:numId="140">
    <w:abstractNumId w:val="52"/>
  </w:num>
  <w:num w:numId="141">
    <w:abstractNumId w:val="94"/>
  </w:num>
  <w:num w:numId="142">
    <w:abstractNumId w:val="108"/>
  </w:num>
  <w:num w:numId="143">
    <w:abstractNumId w:val="96"/>
  </w:num>
  <w:num w:numId="144">
    <w:abstractNumId w:val="79"/>
  </w:num>
  <w:num w:numId="145">
    <w:abstractNumId w:val="143"/>
  </w:num>
  <w:num w:numId="146">
    <w:abstractNumId w:val="131"/>
  </w:num>
  <w:num w:numId="147">
    <w:abstractNumId w:val="36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EDA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073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66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273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457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652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4C4A"/>
    <w:rsid w:val="00245825"/>
    <w:rsid w:val="002469EF"/>
    <w:rsid w:val="00246F8D"/>
    <w:rsid w:val="00247911"/>
    <w:rsid w:val="00247D24"/>
    <w:rsid w:val="00247D6B"/>
    <w:rsid w:val="0025039F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52F8"/>
    <w:rsid w:val="002760B5"/>
    <w:rsid w:val="00276B21"/>
    <w:rsid w:val="00277564"/>
    <w:rsid w:val="0027761D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68E3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0602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602C"/>
    <w:rsid w:val="0036691B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DE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79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4D2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4FD"/>
    <w:rsid w:val="00431847"/>
    <w:rsid w:val="00432131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00B"/>
    <w:rsid w:val="004614C8"/>
    <w:rsid w:val="00462129"/>
    <w:rsid w:val="004621DD"/>
    <w:rsid w:val="00462575"/>
    <w:rsid w:val="00463C1D"/>
    <w:rsid w:val="004643D3"/>
    <w:rsid w:val="004649DA"/>
    <w:rsid w:val="00465317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E7D6D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5F36"/>
    <w:rsid w:val="00506D4A"/>
    <w:rsid w:val="00506EF6"/>
    <w:rsid w:val="00507788"/>
    <w:rsid w:val="005110E1"/>
    <w:rsid w:val="00511B8B"/>
    <w:rsid w:val="00512849"/>
    <w:rsid w:val="00512AAF"/>
    <w:rsid w:val="00512B39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BAB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393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CC7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182D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5AE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30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782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2BE8"/>
    <w:rsid w:val="00744AEA"/>
    <w:rsid w:val="00744D5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11E4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C79FB"/>
    <w:rsid w:val="007D0752"/>
    <w:rsid w:val="007D0A0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E76AB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2CC6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08E2"/>
    <w:rsid w:val="0089169E"/>
    <w:rsid w:val="00891C07"/>
    <w:rsid w:val="0089263F"/>
    <w:rsid w:val="00892E97"/>
    <w:rsid w:val="0089385E"/>
    <w:rsid w:val="00893D49"/>
    <w:rsid w:val="00893D97"/>
    <w:rsid w:val="00894645"/>
    <w:rsid w:val="0089676E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1E90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441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C27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4D2E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4E9"/>
    <w:rsid w:val="009C3538"/>
    <w:rsid w:val="009C359D"/>
    <w:rsid w:val="009C39B6"/>
    <w:rsid w:val="009C4177"/>
    <w:rsid w:val="009C4529"/>
    <w:rsid w:val="009C477C"/>
    <w:rsid w:val="009C5346"/>
    <w:rsid w:val="009C55A5"/>
    <w:rsid w:val="009C61DE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2549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3F2D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2F7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5C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0B79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25C"/>
    <w:rsid w:val="00AE68F1"/>
    <w:rsid w:val="00AE7053"/>
    <w:rsid w:val="00AF0B91"/>
    <w:rsid w:val="00AF173C"/>
    <w:rsid w:val="00AF1EFB"/>
    <w:rsid w:val="00AF25BA"/>
    <w:rsid w:val="00AF25E9"/>
    <w:rsid w:val="00AF3185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CE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293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3CF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4AF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6218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403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0C8E"/>
    <w:rsid w:val="00D227EE"/>
    <w:rsid w:val="00D22853"/>
    <w:rsid w:val="00D22A82"/>
    <w:rsid w:val="00D22DD4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3F8"/>
    <w:rsid w:val="00D63F94"/>
    <w:rsid w:val="00D6495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0D9A"/>
    <w:rsid w:val="00E520AF"/>
    <w:rsid w:val="00E522E9"/>
    <w:rsid w:val="00E52732"/>
    <w:rsid w:val="00E52E86"/>
    <w:rsid w:val="00E53FAF"/>
    <w:rsid w:val="00E53FDF"/>
    <w:rsid w:val="00E54132"/>
    <w:rsid w:val="00E5454A"/>
    <w:rsid w:val="00E547B9"/>
    <w:rsid w:val="00E5559D"/>
    <w:rsid w:val="00E55756"/>
    <w:rsid w:val="00E55A9C"/>
    <w:rsid w:val="00E563BB"/>
    <w:rsid w:val="00E56A9C"/>
    <w:rsid w:val="00E56B35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42D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3F21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2FA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1ECB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69D8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7EDF0-0DAD-48B7-AB86-149F595F5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12197</TotalTime>
  <Pages>2</Pages>
  <Words>526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3680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185</cp:revision>
  <cp:lastPrinted>2026-03-04T08:58:00Z</cp:lastPrinted>
  <dcterms:created xsi:type="dcterms:W3CDTF">2020-11-28T11:17:00Z</dcterms:created>
  <dcterms:modified xsi:type="dcterms:W3CDTF">2026-04-16T08:35:00Z</dcterms:modified>
</cp:coreProperties>
</file>